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742916" w:rsidRDefault="00CA474D" w:rsidP="00CA474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9"/>
        <w:gridCol w:w="14"/>
        <w:gridCol w:w="1345"/>
        <w:gridCol w:w="1348"/>
        <w:gridCol w:w="917"/>
        <w:gridCol w:w="453"/>
        <w:gridCol w:w="1359"/>
        <w:gridCol w:w="1359"/>
      </w:tblGrid>
      <w:tr w:rsidR="00CA474D" w:rsidRPr="00590575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590575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A474D" w:rsidRPr="00590575" w:rsidRDefault="00CA474D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Nazwa modułu (bloku przedmiotów): </w:t>
            </w:r>
            <w:r w:rsidR="00E3667E" w:rsidRPr="00E3667E">
              <w:rPr>
                <w:b/>
                <w:sz w:val="22"/>
                <w:szCs w:val="22"/>
              </w:rPr>
              <w:t>MODUŁ WYBIERALNY</w:t>
            </w:r>
            <w:r w:rsidR="00E3667E">
              <w:rPr>
                <w:sz w:val="22"/>
                <w:szCs w:val="22"/>
              </w:rPr>
              <w:t xml:space="preserve"> </w:t>
            </w:r>
            <w:r w:rsidR="00590575" w:rsidRPr="00590575">
              <w:rPr>
                <w:b/>
                <w:sz w:val="22"/>
                <w:szCs w:val="22"/>
              </w:rPr>
              <w:t>MENADŻER USŁUG PUBLICZNYCH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590575" w:rsidRDefault="00CA474D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Kod modułu:</w:t>
            </w:r>
            <w:r w:rsidR="00590575" w:rsidRPr="00590575">
              <w:rPr>
                <w:sz w:val="22"/>
                <w:szCs w:val="22"/>
              </w:rPr>
              <w:t xml:space="preserve"> </w:t>
            </w:r>
            <w:r w:rsidR="00590575" w:rsidRPr="00004F0A">
              <w:rPr>
                <w:b/>
                <w:sz w:val="22"/>
                <w:szCs w:val="22"/>
              </w:rPr>
              <w:t>D.2.</w:t>
            </w:r>
          </w:p>
        </w:tc>
      </w:tr>
      <w:tr w:rsidR="00CA474D" w:rsidRPr="00590575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590575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CA474D" w:rsidRPr="00590575" w:rsidRDefault="00CA474D" w:rsidP="00520064">
            <w:pPr>
              <w:rPr>
                <w:b/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Nazwa przedmiotu: </w:t>
            </w:r>
            <w:r w:rsidR="00590575" w:rsidRPr="00590575">
              <w:rPr>
                <w:b/>
                <w:sz w:val="22"/>
                <w:szCs w:val="22"/>
              </w:rPr>
              <w:t>Gospodarka komunalna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590575" w:rsidRDefault="00CA474D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Kod przedmiotu:</w:t>
            </w:r>
            <w:r w:rsidR="00590575" w:rsidRPr="00590575">
              <w:rPr>
                <w:sz w:val="22"/>
                <w:szCs w:val="22"/>
              </w:rPr>
              <w:t xml:space="preserve"> </w:t>
            </w:r>
            <w:r w:rsidR="00590575" w:rsidRPr="00004F0A">
              <w:rPr>
                <w:b/>
                <w:sz w:val="22"/>
                <w:szCs w:val="22"/>
              </w:rPr>
              <w:t>17</w:t>
            </w:r>
          </w:p>
        </w:tc>
      </w:tr>
      <w:tr w:rsidR="00CA474D" w:rsidRPr="00590575" w:rsidTr="00520064">
        <w:trPr>
          <w:cantSplit/>
        </w:trPr>
        <w:tc>
          <w:tcPr>
            <w:tcW w:w="497" w:type="dxa"/>
            <w:vMerge/>
          </w:tcPr>
          <w:p w:rsidR="00CA474D" w:rsidRPr="00590575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590575" w:rsidRDefault="00CA474D" w:rsidP="00520064">
            <w:pPr>
              <w:rPr>
                <w:b/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Nazwa jednostki organizacyjnej prowadzącej przedmiot / moduł</w:t>
            </w:r>
            <w:r w:rsidRPr="00590575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590575" w:rsidTr="00520064">
        <w:trPr>
          <w:cantSplit/>
        </w:trPr>
        <w:tc>
          <w:tcPr>
            <w:tcW w:w="497" w:type="dxa"/>
            <w:vMerge/>
          </w:tcPr>
          <w:p w:rsidR="00CA474D" w:rsidRPr="00590575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590575" w:rsidRDefault="00CA474D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Nazwa kierunku: </w:t>
            </w:r>
            <w:r w:rsidR="00E3667E">
              <w:rPr>
                <w:b/>
                <w:i/>
                <w:sz w:val="24"/>
                <w:szCs w:val="24"/>
              </w:rPr>
              <w:t>studia menadżersko - prawne</w:t>
            </w:r>
          </w:p>
        </w:tc>
      </w:tr>
      <w:tr w:rsidR="00CA474D" w:rsidRPr="00590575" w:rsidTr="00B72E45">
        <w:trPr>
          <w:cantSplit/>
        </w:trPr>
        <w:tc>
          <w:tcPr>
            <w:tcW w:w="497" w:type="dxa"/>
            <w:vMerge/>
          </w:tcPr>
          <w:p w:rsidR="00CA474D" w:rsidRPr="00590575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:rsidR="00CA474D" w:rsidRPr="00590575" w:rsidRDefault="00CA474D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Forma studiów:</w:t>
            </w:r>
          </w:p>
          <w:p w:rsidR="00CA474D" w:rsidRPr="00590575" w:rsidRDefault="00CA474D" w:rsidP="00520064">
            <w:pPr>
              <w:rPr>
                <w:b/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2693" w:type="dxa"/>
            <w:gridSpan w:val="2"/>
          </w:tcPr>
          <w:p w:rsidR="00CA474D" w:rsidRPr="00590575" w:rsidRDefault="00CA474D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Profil kształcenia:</w:t>
            </w:r>
          </w:p>
          <w:p w:rsidR="00CA474D" w:rsidRPr="00590575" w:rsidRDefault="00CA474D" w:rsidP="00520064">
            <w:pPr>
              <w:rPr>
                <w:b/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4088" w:type="dxa"/>
            <w:gridSpan w:val="4"/>
          </w:tcPr>
          <w:p w:rsidR="00CA474D" w:rsidRPr="00590575" w:rsidRDefault="00E3667E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Poziom kształcenia: </w:t>
            </w:r>
            <w:r w:rsidRPr="00E3667E">
              <w:rPr>
                <w:b/>
                <w:sz w:val="22"/>
                <w:szCs w:val="22"/>
              </w:rPr>
              <w:t>studia II stopnia</w:t>
            </w:r>
          </w:p>
        </w:tc>
      </w:tr>
      <w:tr w:rsidR="00CA474D" w:rsidRPr="00590575" w:rsidTr="00B72E45">
        <w:trPr>
          <w:cantSplit/>
        </w:trPr>
        <w:tc>
          <w:tcPr>
            <w:tcW w:w="497" w:type="dxa"/>
            <w:vMerge/>
          </w:tcPr>
          <w:p w:rsidR="00CA474D" w:rsidRPr="00590575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:rsidR="00CA474D" w:rsidRPr="00590575" w:rsidRDefault="00CA474D" w:rsidP="00520064">
            <w:pPr>
              <w:rPr>
                <w:b/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Rok / semestr: </w:t>
            </w:r>
            <w:r w:rsidR="00590575" w:rsidRPr="00590575">
              <w:rPr>
                <w:b/>
                <w:sz w:val="22"/>
                <w:szCs w:val="22"/>
              </w:rPr>
              <w:t>II/III</w:t>
            </w:r>
          </w:p>
          <w:p w:rsidR="00CA474D" w:rsidRPr="00590575" w:rsidRDefault="00CA474D" w:rsidP="00520064">
            <w:pPr>
              <w:rPr>
                <w:b/>
                <w:sz w:val="22"/>
                <w:szCs w:val="22"/>
              </w:rPr>
            </w:pPr>
          </w:p>
        </w:tc>
        <w:tc>
          <w:tcPr>
            <w:tcW w:w="2693" w:type="dxa"/>
            <w:gridSpan w:val="2"/>
          </w:tcPr>
          <w:p w:rsidR="00CA474D" w:rsidRPr="00590575" w:rsidRDefault="00CA474D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Status przedmiotu /modułu:</w:t>
            </w:r>
          </w:p>
          <w:p w:rsidR="00CA474D" w:rsidRPr="00590575" w:rsidRDefault="00590575" w:rsidP="00520064">
            <w:pPr>
              <w:rPr>
                <w:b/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4088" w:type="dxa"/>
            <w:gridSpan w:val="4"/>
          </w:tcPr>
          <w:p w:rsidR="00CA474D" w:rsidRPr="00590575" w:rsidRDefault="00CA474D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Język przedmiotu / modułu:</w:t>
            </w:r>
          </w:p>
          <w:p w:rsidR="00CA474D" w:rsidRPr="00590575" w:rsidRDefault="00590575" w:rsidP="00520064">
            <w:pPr>
              <w:rPr>
                <w:b/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590575" w:rsidTr="00B72E45">
        <w:trPr>
          <w:cantSplit/>
        </w:trPr>
        <w:tc>
          <w:tcPr>
            <w:tcW w:w="497" w:type="dxa"/>
            <w:vMerge/>
          </w:tcPr>
          <w:p w:rsidR="00CA474D" w:rsidRPr="00590575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590575" w:rsidRDefault="00CA474D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Forma zajęć</w:t>
            </w:r>
          </w:p>
        </w:tc>
        <w:tc>
          <w:tcPr>
            <w:tcW w:w="1359" w:type="dxa"/>
            <w:vAlign w:val="center"/>
          </w:tcPr>
          <w:p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wykład</w:t>
            </w:r>
          </w:p>
        </w:tc>
        <w:tc>
          <w:tcPr>
            <w:tcW w:w="1359" w:type="dxa"/>
            <w:gridSpan w:val="2"/>
            <w:vAlign w:val="center"/>
          </w:tcPr>
          <w:p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ćwiczenia</w:t>
            </w:r>
          </w:p>
        </w:tc>
        <w:tc>
          <w:tcPr>
            <w:tcW w:w="1348" w:type="dxa"/>
            <w:vAlign w:val="center"/>
          </w:tcPr>
          <w:p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laboratorium</w:t>
            </w:r>
          </w:p>
        </w:tc>
        <w:tc>
          <w:tcPr>
            <w:tcW w:w="1370" w:type="dxa"/>
            <w:gridSpan w:val="2"/>
            <w:vAlign w:val="center"/>
          </w:tcPr>
          <w:p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projekt</w:t>
            </w:r>
          </w:p>
        </w:tc>
        <w:tc>
          <w:tcPr>
            <w:tcW w:w="1359" w:type="dxa"/>
            <w:vAlign w:val="center"/>
          </w:tcPr>
          <w:p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seminarium</w:t>
            </w:r>
          </w:p>
        </w:tc>
        <w:tc>
          <w:tcPr>
            <w:tcW w:w="1359" w:type="dxa"/>
            <w:vAlign w:val="center"/>
          </w:tcPr>
          <w:p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inne </w:t>
            </w:r>
            <w:r w:rsidRPr="00590575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590575" w:rsidTr="00B72E45">
        <w:trPr>
          <w:cantSplit/>
        </w:trPr>
        <w:tc>
          <w:tcPr>
            <w:tcW w:w="497" w:type="dxa"/>
            <w:vMerge/>
          </w:tcPr>
          <w:p w:rsidR="00CA474D" w:rsidRPr="00590575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590575" w:rsidRDefault="00CA474D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9" w:type="dxa"/>
            <w:vAlign w:val="center"/>
          </w:tcPr>
          <w:p w:rsidR="00CA474D" w:rsidRPr="00590575" w:rsidRDefault="00590575" w:rsidP="00520064">
            <w:pPr>
              <w:jc w:val="center"/>
              <w:rPr>
                <w:b/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59" w:type="dxa"/>
            <w:gridSpan w:val="2"/>
            <w:vAlign w:val="center"/>
          </w:tcPr>
          <w:p w:rsidR="00CA474D" w:rsidRPr="00590575" w:rsidRDefault="00590575" w:rsidP="00520064">
            <w:pPr>
              <w:jc w:val="center"/>
              <w:rPr>
                <w:b/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48" w:type="dxa"/>
            <w:vAlign w:val="center"/>
          </w:tcPr>
          <w:p w:rsidR="00CA474D" w:rsidRPr="00590575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70" w:type="dxa"/>
            <w:gridSpan w:val="2"/>
            <w:vAlign w:val="center"/>
          </w:tcPr>
          <w:p w:rsidR="00CA474D" w:rsidRPr="00590575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9" w:type="dxa"/>
            <w:vAlign w:val="center"/>
          </w:tcPr>
          <w:p w:rsidR="00CA474D" w:rsidRPr="00590575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9" w:type="dxa"/>
            <w:vAlign w:val="center"/>
          </w:tcPr>
          <w:p w:rsidR="00CA474D" w:rsidRPr="00590575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A474D" w:rsidRPr="00590575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04F0A" w:rsidRPr="00590575" w:rsidTr="00004F0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04F0A" w:rsidRPr="00590575" w:rsidRDefault="00004F0A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04F0A" w:rsidRPr="00590575" w:rsidRDefault="00004F0A" w:rsidP="00590575">
            <w:pPr>
              <w:pStyle w:val="Bezodstpw"/>
              <w:jc w:val="both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dr Marek Bucholc</w:t>
            </w:r>
          </w:p>
        </w:tc>
      </w:tr>
      <w:tr w:rsidR="00004F0A" w:rsidRPr="00590575" w:rsidTr="00004F0A">
        <w:tc>
          <w:tcPr>
            <w:tcW w:w="2988" w:type="dxa"/>
            <w:vAlign w:val="center"/>
          </w:tcPr>
          <w:p w:rsidR="00004F0A" w:rsidRPr="00590575" w:rsidRDefault="00004F0A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004F0A" w:rsidRPr="00590575" w:rsidRDefault="00004F0A" w:rsidP="00590575">
            <w:pPr>
              <w:pStyle w:val="Bezodstpw"/>
              <w:jc w:val="both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dr Marek Bucholc</w:t>
            </w:r>
          </w:p>
        </w:tc>
      </w:tr>
      <w:tr w:rsidR="00004F0A" w:rsidRPr="00590575" w:rsidTr="00004F0A">
        <w:tc>
          <w:tcPr>
            <w:tcW w:w="2988" w:type="dxa"/>
            <w:vAlign w:val="center"/>
          </w:tcPr>
          <w:p w:rsidR="00004F0A" w:rsidRPr="00590575" w:rsidRDefault="00004F0A" w:rsidP="00520064">
            <w:pPr>
              <w:spacing w:before="120" w:after="120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004F0A" w:rsidRPr="00590575" w:rsidRDefault="00004F0A" w:rsidP="00590575">
            <w:pPr>
              <w:pStyle w:val="Bezodstpw"/>
              <w:jc w:val="both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Przedstawienie słuchaczom </w:t>
            </w:r>
            <w:r w:rsidRPr="00590575">
              <w:rPr>
                <w:rStyle w:val="grame"/>
                <w:sz w:val="22"/>
                <w:szCs w:val="22"/>
              </w:rPr>
              <w:t>podstawowych  zagadnień</w:t>
            </w:r>
            <w:r w:rsidRPr="00590575">
              <w:rPr>
                <w:sz w:val="22"/>
                <w:szCs w:val="22"/>
              </w:rPr>
              <w:t xml:space="preserve"> dotyczących gospodarki komunalnej obejmujących  w szczególności zadania o charakterze użyteczności publicznej, poznaniu metod  i środków realizacji celów technicznych i ekonomicznych, podstawowe regulacje prawne, zasady  i narzędzia zarządzania obiektem  jak również techniki informatyczne wspomagające codzienną pracę  i sposoby zabezpieczenia się przed ryzykiem. Zakres przedmiotu gospodarka komunalna umożliwia syntetyczne poznanie funkcjonowanie gospodarki komunalnej, a w szczególności przedsiębiorstw funkcjonujących w tym sektorze. Przedmiot opisuje zagadnienia związane z gospodarką komunalną – jej obecny stan i perspektywy rozwoju, a także przedstawia funkcjonowanie gospodarki komunalnej w innych krajach.</w:t>
            </w:r>
          </w:p>
        </w:tc>
      </w:tr>
      <w:tr w:rsidR="00004F0A" w:rsidRPr="00590575" w:rsidTr="00004F0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04F0A" w:rsidRPr="00590575" w:rsidRDefault="00004F0A" w:rsidP="00520064">
            <w:pPr>
              <w:spacing w:before="120" w:after="120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04F0A" w:rsidRPr="00590575" w:rsidRDefault="00004F0A" w:rsidP="00590575">
            <w:pPr>
              <w:pStyle w:val="Bezodstpw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:rsidR="00CA474D" w:rsidRPr="00590575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A474D" w:rsidRPr="00590575" w:rsidTr="005200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590575" w:rsidTr="0052006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590575" w:rsidRDefault="00CA474D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Kod kierunkowego efektu </w:t>
            </w:r>
          </w:p>
          <w:p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uczenia się</w:t>
            </w:r>
          </w:p>
        </w:tc>
      </w:tr>
      <w:tr w:rsidR="00CA474D" w:rsidRPr="00590575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590575" w:rsidRDefault="00CA474D" w:rsidP="00520064">
            <w:pPr>
              <w:pStyle w:val="Nagwek1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Wiedza </w:t>
            </w:r>
            <w:r w:rsidRPr="00590575">
              <w:rPr>
                <w:b w:val="0"/>
                <w:sz w:val="22"/>
                <w:szCs w:val="22"/>
              </w:rPr>
              <w:t>(</w:t>
            </w:r>
            <w:r w:rsidRPr="00590575">
              <w:rPr>
                <w:b w:val="0"/>
                <w:i/>
                <w:sz w:val="22"/>
                <w:szCs w:val="22"/>
              </w:rPr>
              <w:t xml:space="preserve">Ma </w:t>
            </w:r>
            <w:r w:rsidR="00590575" w:rsidRPr="00590575">
              <w:rPr>
                <w:b w:val="0"/>
                <w:i/>
                <w:sz w:val="22"/>
                <w:szCs w:val="22"/>
              </w:rPr>
              <w:t xml:space="preserve">pogłębioną </w:t>
            </w:r>
            <w:r w:rsidRPr="00590575">
              <w:rPr>
                <w:b w:val="0"/>
                <w:i/>
                <w:sz w:val="22"/>
                <w:szCs w:val="22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590575" w:rsidRPr="00590575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0575" w:rsidRPr="00590575" w:rsidRDefault="00590575" w:rsidP="00B270F6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90575" w:rsidRPr="00590575" w:rsidRDefault="00590575" w:rsidP="00B270F6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0575">
              <w:rPr>
                <w:rFonts w:ascii="Times New Roman" w:hAnsi="Times New Roman" w:cs="Times New Roman"/>
                <w:sz w:val="22"/>
                <w:szCs w:val="22"/>
              </w:rPr>
              <w:t xml:space="preserve">w zakresie menadżerskich, </w:t>
            </w:r>
            <w:r w:rsidRPr="00590575">
              <w:rPr>
                <w:rStyle w:val="A55"/>
                <w:rFonts w:ascii="Times New Roman" w:hAnsi="Times New Roman" w:cs="Times New Roman"/>
                <w:sz w:val="22"/>
                <w:szCs w:val="22"/>
              </w:rPr>
              <w:t xml:space="preserve">ekonomicznych, prawnych i innych uwarunkowań różnych rodzajów działań </w:t>
            </w:r>
            <w:r w:rsidRPr="00590575">
              <w:rPr>
                <w:rFonts w:ascii="Times New Roman" w:hAnsi="Times New Roman" w:cs="Times New Roman"/>
                <w:sz w:val="22"/>
                <w:szCs w:val="22"/>
              </w:rPr>
              <w:t>dotyczących funkcjonowania administracji i podmiotów gospodarczych.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0575" w:rsidRPr="00590575" w:rsidRDefault="00590575" w:rsidP="00B270F6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K2P_W01</w:t>
            </w:r>
          </w:p>
        </w:tc>
      </w:tr>
      <w:tr w:rsidR="00590575" w:rsidRPr="00590575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0575" w:rsidRPr="00590575" w:rsidRDefault="00590575" w:rsidP="00B270F6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90575" w:rsidRPr="00590575" w:rsidRDefault="00590575" w:rsidP="00B270F6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0575">
              <w:rPr>
                <w:rFonts w:ascii="Times New Roman" w:hAnsi="Times New Roman" w:cs="Times New Roman"/>
                <w:sz w:val="22"/>
                <w:szCs w:val="22"/>
              </w:rPr>
              <w:t>na temat zasad funkcjonowania administracji publicznej  oraz uwarunkowań prawnych  i relacji zachodzących między administracją, a innymi podmiotami występującymi w sferze publicznej i gospodarczej.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0575" w:rsidRPr="00590575" w:rsidRDefault="00590575" w:rsidP="00B270F6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K2P_W04</w:t>
            </w:r>
          </w:p>
        </w:tc>
      </w:tr>
      <w:tr w:rsidR="00590575" w:rsidRPr="00590575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0575" w:rsidRPr="00590575" w:rsidRDefault="00590575" w:rsidP="00B270F6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90575" w:rsidRPr="00590575" w:rsidRDefault="00590575" w:rsidP="00B270F6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0575">
              <w:rPr>
                <w:rFonts w:ascii="Times New Roman" w:hAnsi="Times New Roman" w:cs="Times New Roman"/>
                <w:sz w:val="22"/>
                <w:szCs w:val="22"/>
              </w:rPr>
              <w:t>na temat metod, technik, systemów informacyjnych i narzędzi cyfrowych wykorzystywanych w administracji oraz  w biznesie.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0575" w:rsidRPr="00590575" w:rsidRDefault="00590575" w:rsidP="00B270F6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K2P_W12</w:t>
            </w:r>
          </w:p>
        </w:tc>
      </w:tr>
      <w:tr w:rsidR="00CA474D" w:rsidRPr="00590575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590575" w:rsidRDefault="00CA474D" w:rsidP="00520064">
            <w:pPr>
              <w:rPr>
                <w:b/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 xml:space="preserve">Umiejętności </w:t>
            </w:r>
            <w:r w:rsidR="00590575" w:rsidRPr="00590575">
              <w:rPr>
                <w:i/>
                <w:sz w:val="22"/>
                <w:szCs w:val="22"/>
              </w:rPr>
              <w:t>(P</w:t>
            </w:r>
            <w:r w:rsidRPr="00590575">
              <w:rPr>
                <w:i/>
                <w:sz w:val="22"/>
                <w:szCs w:val="22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590575" w:rsidRPr="00590575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0575" w:rsidRPr="00590575" w:rsidRDefault="00590575" w:rsidP="00B270F6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90575" w:rsidRPr="00590575" w:rsidRDefault="00590575" w:rsidP="00B270F6">
            <w:pPr>
              <w:pStyle w:val="Default"/>
              <w:jc w:val="both"/>
              <w:rPr>
                <w:rFonts w:cs="Times New Roman"/>
                <w:sz w:val="22"/>
                <w:szCs w:val="22"/>
              </w:rPr>
            </w:pPr>
            <w:r w:rsidRPr="00590575">
              <w:rPr>
                <w:rFonts w:ascii="Times New Roman" w:hAnsi="Times New Roman" w:cs="Times New Roman"/>
                <w:sz w:val="22"/>
                <w:szCs w:val="22"/>
              </w:rPr>
              <w:t>korzystać z właściwych koncepcji teoretycznych oraz dobierać odpowiednie metody i narzędzia; prawidłowo analizować, interpretować i wyjaśniać zjawiska społeczne  oraz podejmować odpowiednie decyzje.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0575" w:rsidRPr="00590575" w:rsidRDefault="00590575" w:rsidP="00B270F6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K2P_U01</w:t>
            </w:r>
          </w:p>
        </w:tc>
      </w:tr>
      <w:tr w:rsidR="00590575" w:rsidRPr="00590575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0575" w:rsidRPr="00590575" w:rsidRDefault="00590575" w:rsidP="00B270F6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90575" w:rsidRPr="00590575" w:rsidRDefault="00590575" w:rsidP="00B270F6">
            <w:pPr>
              <w:pStyle w:val="Default"/>
              <w:jc w:val="both"/>
              <w:rPr>
                <w:rFonts w:cs="Times New Roman"/>
                <w:sz w:val="22"/>
                <w:szCs w:val="22"/>
              </w:rPr>
            </w:pPr>
            <w:r w:rsidRPr="00590575">
              <w:rPr>
                <w:rFonts w:ascii="Times New Roman" w:hAnsi="Times New Roman" w:cs="Times New Roman"/>
                <w:sz w:val="22"/>
                <w:szCs w:val="22"/>
              </w:rPr>
              <w:t>stosować metody i narzędzia analizy procesów i zjawisk zachodzących w organizacji i jej otoczeniu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0575" w:rsidRPr="00590575" w:rsidRDefault="00590575" w:rsidP="00B270F6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K2P_U02</w:t>
            </w:r>
          </w:p>
        </w:tc>
      </w:tr>
      <w:tr w:rsidR="00590575" w:rsidRPr="00590575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0575" w:rsidRPr="00590575" w:rsidRDefault="00590575" w:rsidP="00520064">
            <w:pPr>
              <w:rPr>
                <w:b/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 xml:space="preserve">Kompetencje społeczne </w:t>
            </w:r>
            <w:r w:rsidRPr="00590575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0575" w:rsidRPr="00590575" w:rsidRDefault="00590575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590575" w:rsidRPr="00590575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0575" w:rsidRPr="00590575" w:rsidRDefault="00590575" w:rsidP="00B270F6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90575" w:rsidRPr="00590575" w:rsidRDefault="00590575" w:rsidP="00B270F6">
            <w:pPr>
              <w:pStyle w:val="Default"/>
              <w:jc w:val="both"/>
              <w:rPr>
                <w:rFonts w:cs="Times New Roman"/>
                <w:sz w:val="22"/>
                <w:szCs w:val="22"/>
              </w:rPr>
            </w:pPr>
            <w:r w:rsidRPr="00590575">
              <w:rPr>
                <w:rFonts w:ascii="Times New Roman" w:hAnsi="Times New Roman" w:cs="Times New Roman"/>
                <w:sz w:val="22"/>
                <w:szCs w:val="22"/>
              </w:rPr>
              <w:t>uznawania znaczenia wiedzy w rozwiązywaniu problemów teoretycznych i praktycznych w organizacji oraz skutecznego uzasadniania ocen i opinii, a także proponowanych rozwiązań.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0575" w:rsidRPr="00590575" w:rsidRDefault="00590575" w:rsidP="00B270F6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K2P_K02</w:t>
            </w:r>
          </w:p>
        </w:tc>
      </w:tr>
      <w:tr w:rsidR="00590575" w:rsidRPr="00590575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0575" w:rsidRPr="00590575" w:rsidRDefault="00590575" w:rsidP="00B270F6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90575" w:rsidRPr="00590575" w:rsidRDefault="00590575" w:rsidP="00B270F6">
            <w:pPr>
              <w:pStyle w:val="Default"/>
              <w:jc w:val="both"/>
              <w:rPr>
                <w:rFonts w:cs="Times New Roman"/>
                <w:sz w:val="22"/>
                <w:szCs w:val="22"/>
              </w:rPr>
            </w:pPr>
            <w:r w:rsidRPr="00590575">
              <w:rPr>
                <w:rFonts w:ascii="Times New Roman" w:hAnsi="Times New Roman" w:cs="Times New Roman"/>
                <w:sz w:val="22"/>
                <w:szCs w:val="22"/>
              </w:rPr>
              <w:t>tworzenia i rozwijania wzorów właściwego postępowania w środowisku pracy i życia, podejmowania inicjatyw, krytycznej oceny siebie oraz zespołów i organizacji, w których uczestniczy, przewodzenia w grupie i ponoszenia odpowiedzialności za nią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0575" w:rsidRPr="00590575" w:rsidRDefault="00590575" w:rsidP="00B270F6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K2P_K01</w:t>
            </w:r>
          </w:p>
        </w:tc>
      </w:tr>
    </w:tbl>
    <w:p w:rsidR="00CA474D" w:rsidRPr="00590575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590575" w:rsidTr="00590575">
        <w:tc>
          <w:tcPr>
            <w:tcW w:w="10008" w:type="dxa"/>
            <w:vAlign w:val="center"/>
          </w:tcPr>
          <w:p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590575" w:rsidTr="00590575">
        <w:tc>
          <w:tcPr>
            <w:tcW w:w="10008" w:type="dxa"/>
            <w:shd w:val="pct15" w:color="auto" w:fill="FFFFFF"/>
          </w:tcPr>
          <w:p w:rsidR="00CA474D" w:rsidRPr="00590575" w:rsidRDefault="00CA474D" w:rsidP="00520064">
            <w:pPr>
              <w:rPr>
                <w:b/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>Wykład</w:t>
            </w:r>
          </w:p>
        </w:tc>
      </w:tr>
      <w:tr w:rsidR="00CA474D" w:rsidRPr="00590575" w:rsidTr="00590575">
        <w:tc>
          <w:tcPr>
            <w:tcW w:w="10008" w:type="dxa"/>
          </w:tcPr>
          <w:p w:rsidR="00CA474D" w:rsidRPr="00590575" w:rsidRDefault="00590575" w:rsidP="00590575">
            <w:pPr>
              <w:pStyle w:val="Bezodstpw"/>
              <w:jc w:val="both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Gospodarka i polityka komunalna – podstawowe pojęcia; Organizacja us</w:t>
            </w:r>
            <w:r w:rsidRPr="00590575">
              <w:rPr>
                <w:rFonts w:hint="eastAsia"/>
                <w:sz w:val="22"/>
                <w:szCs w:val="22"/>
              </w:rPr>
              <w:t>ł</w:t>
            </w:r>
            <w:r w:rsidRPr="00590575">
              <w:rPr>
                <w:sz w:val="22"/>
                <w:szCs w:val="22"/>
              </w:rPr>
              <w:t xml:space="preserve">ug komunalnych; </w:t>
            </w:r>
            <w:r w:rsidRPr="00590575">
              <w:rPr>
                <w:color w:val="000000"/>
                <w:sz w:val="22"/>
                <w:szCs w:val="22"/>
              </w:rPr>
              <w:t>Rozwój usług komunalnych w miastach i na obszarach wiejskich oraz w przekroju geograficznym.</w:t>
            </w:r>
            <w:r w:rsidRPr="00590575">
              <w:rPr>
                <w:sz w:val="22"/>
                <w:szCs w:val="22"/>
              </w:rPr>
              <w:t xml:space="preserve"> </w:t>
            </w:r>
            <w:r w:rsidRPr="00590575">
              <w:rPr>
                <w:color w:val="000000"/>
                <w:sz w:val="22"/>
                <w:szCs w:val="22"/>
              </w:rPr>
              <w:t xml:space="preserve">Charakterystyka infrastruktury komunalnej i jej klasyfikacja. </w:t>
            </w:r>
            <w:proofErr w:type="spellStart"/>
            <w:r w:rsidRPr="00590575">
              <w:rPr>
                <w:color w:val="000000"/>
                <w:sz w:val="22"/>
                <w:szCs w:val="22"/>
              </w:rPr>
              <w:t>Komplementamość</w:t>
            </w:r>
            <w:proofErr w:type="spellEnd"/>
            <w:r w:rsidRPr="00590575">
              <w:rPr>
                <w:color w:val="000000"/>
                <w:sz w:val="22"/>
                <w:szCs w:val="22"/>
              </w:rPr>
              <w:t xml:space="preserve">  i substytucyjność  infrastruktury komunalnej. Korzyści zewnętrzne funkcjonowania infrastruktury komunalnej.</w:t>
            </w:r>
            <w:r w:rsidRPr="00590575">
              <w:rPr>
                <w:sz w:val="22"/>
                <w:szCs w:val="22"/>
              </w:rPr>
              <w:t xml:space="preserve"> </w:t>
            </w:r>
            <w:r w:rsidRPr="00590575">
              <w:rPr>
                <w:color w:val="231F20"/>
                <w:sz w:val="22"/>
                <w:szCs w:val="22"/>
              </w:rPr>
              <w:t>Formy organizacyjno-prawne świadczenia usług komunalnych</w:t>
            </w:r>
            <w:r w:rsidRPr="00590575">
              <w:rPr>
                <w:sz w:val="22"/>
                <w:szCs w:val="22"/>
              </w:rPr>
              <w:t xml:space="preserve">; </w:t>
            </w:r>
            <w:r w:rsidRPr="00590575">
              <w:rPr>
                <w:color w:val="000000"/>
                <w:sz w:val="22"/>
                <w:szCs w:val="22"/>
              </w:rPr>
              <w:t>Charakterystyka zakładów budżetowych i spółek komunalnych. Ogólne zadania przedsiębiorstw komunalnych.</w:t>
            </w:r>
            <w:r w:rsidRPr="00590575">
              <w:rPr>
                <w:sz w:val="22"/>
                <w:szCs w:val="22"/>
              </w:rPr>
              <w:t xml:space="preserve"> </w:t>
            </w:r>
            <w:r w:rsidRPr="00590575">
              <w:rPr>
                <w:color w:val="000000"/>
                <w:sz w:val="22"/>
                <w:szCs w:val="22"/>
              </w:rPr>
              <w:t>Specyfika przedsiębiorstw gospodarki komunalnej: wodociągów i kanalizacji, gospodarki odpadami, ciepłownictwa i elektroenergetyki, komunikacji publicznej, dróg gminnych, zieleni, gospodarki nieruchomościami.</w:t>
            </w:r>
            <w:r w:rsidRPr="00590575">
              <w:rPr>
                <w:sz w:val="22"/>
                <w:szCs w:val="22"/>
              </w:rPr>
              <w:t xml:space="preserve"> </w:t>
            </w:r>
            <w:r w:rsidRPr="00590575">
              <w:rPr>
                <w:color w:val="000000"/>
                <w:sz w:val="22"/>
                <w:szCs w:val="22"/>
              </w:rPr>
              <w:t>Restrukturyzacja i prywatyzacja usług komunalnych.</w:t>
            </w:r>
            <w:r w:rsidRPr="00590575">
              <w:rPr>
                <w:sz w:val="22"/>
                <w:szCs w:val="22"/>
              </w:rPr>
              <w:t xml:space="preserve"> </w:t>
            </w:r>
            <w:r w:rsidRPr="00590575">
              <w:rPr>
                <w:color w:val="000000"/>
                <w:sz w:val="22"/>
                <w:szCs w:val="22"/>
              </w:rPr>
              <w:t>Funkcjonowanie gospodarki komunalnej a ochrona środowiska.</w:t>
            </w:r>
            <w:r w:rsidRPr="00590575">
              <w:rPr>
                <w:sz w:val="22"/>
                <w:szCs w:val="22"/>
              </w:rPr>
              <w:t xml:space="preserve"> Aspekty ekonomiczne funkcjonowania gospodarki komunalnej. Finansowanie usług komunalnych. Zamówienia publiczne. </w:t>
            </w:r>
            <w:proofErr w:type="spellStart"/>
            <w:r w:rsidRPr="00590575">
              <w:rPr>
                <w:sz w:val="22"/>
                <w:szCs w:val="22"/>
              </w:rPr>
              <w:t>Partenrstwo</w:t>
            </w:r>
            <w:proofErr w:type="spellEnd"/>
            <w:r w:rsidRPr="00590575">
              <w:rPr>
                <w:sz w:val="22"/>
                <w:szCs w:val="22"/>
              </w:rPr>
              <w:t xml:space="preserve">  publiczno– prywatne w gospodarce komunalnej. Znaczenie gospodarki komunalnej i perspektywy jej rozwoju</w:t>
            </w:r>
          </w:p>
        </w:tc>
      </w:tr>
      <w:tr w:rsidR="00CA474D" w:rsidRPr="00590575" w:rsidTr="00590575">
        <w:tc>
          <w:tcPr>
            <w:tcW w:w="10008" w:type="dxa"/>
            <w:shd w:val="pct15" w:color="auto" w:fill="FFFFFF"/>
          </w:tcPr>
          <w:p w:rsidR="00CA474D" w:rsidRPr="00590575" w:rsidRDefault="00CA474D" w:rsidP="00520064">
            <w:pPr>
              <w:rPr>
                <w:b/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>Ćwiczenia</w:t>
            </w:r>
          </w:p>
        </w:tc>
      </w:tr>
      <w:tr w:rsidR="00CA474D" w:rsidRPr="00590575" w:rsidTr="00590575">
        <w:tc>
          <w:tcPr>
            <w:tcW w:w="10008" w:type="dxa"/>
          </w:tcPr>
          <w:p w:rsidR="00CA474D" w:rsidRPr="00590575" w:rsidRDefault="008C05B4" w:rsidP="00590575">
            <w:pPr>
              <w:pStyle w:val="Bezodstpw"/>
              <w:jc w:val="both"/>
              <w:rPr>
                <w:sz w:val="22"/>
                <w:szCs w:val="22"/>
              </w:rPr>
            </w:pPr>
            <w:hyperlink w:anchor="__RefHeading___Toc323298300" w:history="1">
              <w:r w:rsidR="00590575" w:rsidRPr="00590575">
                <w:rPr>
                  <w:rFonts w:cs="Calibri"/>
                  <w:sz w:val="22"/>
                  <w:szCs w:val="22"/>
                </w:rPr>
                <w:t>Przedsiębiorstwa komunalne jako podmioty funkcjonujące w sferze użyteczności publicznej</w:t>
              </w:r>
            </w:hyperlink>
            <w:r w:rsidR="00590575" w:rsidRPr="00590575">
              <w:rPr>
                <w:sz w:val="22"/>
                <w:szCs w:val="22"/>
              </w:rPr>
              <w:t xml:space="preserve">. </w:t>
            </w:r>
            <w:hyperlink w:anchor="__RefHeading___Toc323298302" w:history="1">
              <w:r w:rsidR="00590575" w:rsidRPr="00590575">
                <w:rPr>
                  <w:rFonts w:cs="Calibri"/>
                  <w:sz w:val="22"/>
                  <w:szCs w:val="22"/>
                </w:rPr>
                <w:t>Wpływ na rozwój i funkcjonowanie przedsiębiorstw komunalnych ich przynależności do sfery użyteczności publicznej</w:t>
              </w:r>
            </w:hyperlink>
            <w:r w:rsidR="00590575" w:rsidRPr="00590575">
              <w:rPr>
                <w:sz w:val="22"/>
                <w:szCs w:val="22"/>
              </w:rPr>
              <w:t xml:space="preserve">. </w:t>
            </w:r>
            <w:hyperlink w:anchor="__RefHeading___Toc323298303" w:history="1">
              <w:r w:rsidR="00590575" w:rsidRPr="00590575">
                <w:rPr>
                  <w:rFonts w:cs="Calibri"/>
                  <w:sz w:val="22"/>
                  <w:szCs w:val="22"/>
                </w:rPr>
                <w:t>Przekształcenia i formy organizacyjno - prawne przedsiębiorstw komunalnych w świetle zmian zachodzących w gospodarce</w:t>
              </w:r>
            </w:hyperlink>
            <w:r w:rsidR="00590575" w:rsidRPr="00590575">
              <w:rPr>
                <w:sz w:val="22"/>
                <w:szCs w:val="22"/>
              </w:rPr>
              <w:t xml:space="preserve">. Charakterystyka przedsiębiorstw gospodarki komunalnej. </w:t>
            </w:r>
            <w:hyperlink w:anchor="__RefHeading___Toc323298304" w:history="1">
              <w:r w:rsidR="00590575" w:rsidRPr="00590575">
                <w:rPr>
                  <w:rFonts w:cs="Calibri"/>
                  <w:sz w:val="22"/>
                  <w:szCs w:val="22"/>
                </w:rPr>
                <w:t>Konkurencyjność przedsiębiorstw komunalnych</w:t>
              </w:r>
            </w:hyperlink>
            <w:r w:rsidR="00590575" w:rsidRPr="00590575">
              <w:rPr>
                <w:sz w:val="22"/>
                <w:szCs w:val="22"/>
              </w:rPr>
              <w:t xml:space="preserve">. </w:t>
            </w:r>
            <w:hyperlink w:anchor="__RefHeading___Toc323298296" w:history="1">
              <w:r w:rsidR="00590575" w:rsidRPr="00590575">
                <w:rPr>
                  <w:rFonts w:cs="Calibri"/>
                  <w:sz w:val="22"/>
                  <w:szCs w:val="22"/>
                </w:rPr>
                <w:t>Konkurencyjność przedsiębiorstw w gospodarce rynkowej</w:t>
              </w:r>
            </w:hyperlink>
            <w:r w:rsidR="00590575" w:rsidRPr="00590575">
              <w:rPr>
                <w:sz w:val="22"/>
                <w:szCs w:val="22"/>
              </w:rPr>
              <w:t xml:space="preserve">. </w:t>
            </w:r>
            <w:hyperlink w:anchor="__RefHeading___Toc323298297" w:history="1">
              <w:r w:rsidR="00590575" w:rsidRPr="00590575">
                <w:rPr>
                  <w:rFonts w:cs="Calibri"/>
                  <w:sz w:val="22"/>
                  <w:szCs w:val="22"/>
                </w:rPr>
                <w:t>Pojęcie i rola konkurencyjności</w:t>
              </w:r>
            </w:hyperlink>
            <w:r w:rsidR="00590575" w:rsidRPr="00590575">
              <w:rPr>
                <w:sz w:val="22"/>
                <w:szCs w:val="22"/>
              </w:rPr>
              <w:t xml:space="preserve">. </w:t>
            </w:r>
            <w:hyperlink w:anchor="__RefHeading___Toc323298298" w:history="1">
              <w:r w:rsidR="00590575" w:rsidRPr="00590575">
                <w:rPr>
                  <w:rFonts w:cs="Calibri"/>
                  <w:sz w:val="22"/>
                  <w:szCs w:val="22"/>
                </w:rPr>
                <w:t>Uwarunkowania konkurencyjności przedsiębiorstw</w:t>
              </w:r>
            </w:hyperlink>
            <w:r w:rsidR="00590575" w:rsidRPr="00590575">
              <w:rPr>
                <w:sz w:val="22"/>
                <w:szCs w:val="22"/>
              </w:rPr>
              <w:t xml:space="preserve">. </w:t>
            </w:r>
            <w:hyperlink w:anchor="__RefHeading___Toc323298299" w:history="1">
              <w:r w:rsidR="00590575" w:rsidRPr="00590575">
                <w:rPr>
                  <w:rFonts w:cs="Calibri"/>
                  <w:sz w:val="22"/>
                  <w:szCs w:val="22"/>
                </w:rPr>
                <w:t>Strategie konkurencji a rozwój konkurencyjności</w:t>
              </w:r>
            </w:hyperlink>
            <w:r w:rsidR="00590575" w:rsidRPr="00590575">
              <w:rPr>
                <w:sz w:val="22"/>
                <w:szCs w:val="22"/>
              </w:rPr>
              <w:t xml:space="preserve">. </w:t>
            </w:r>
            <w:hyperlink w:anchor="__RefHeading___Toc323298305" w:history="1">
              <w:r w:rsidR="00590575" w:rsidRPr="00590575">
                <w:rPr>
                  <w:rFonts w:cs="Calibri"/>
                  <w:sz w:val="22"/>
                  <w:szCs w:val="22"/>
                </w:rPr>
                <w:t>Przedsiębiorstwa komunalne na tle charakterystyki społeczno - gospodarczej miasta</w:t>
              </w:r>
            </w:hyperlink>
            <w:r w:rsidR="00590575" w:rsidRPr="00590575">
              <w:rPr>
                <w:sz w:val="22"/>
                <w:szCs w:val="22"/>
              </w:rPr>
              <w:t xml:space="preserve">. </w:t>
            </w:r>
            <w:hyperlink w:anchor="__RefHeading___Toc323298306" w:history="1">
              <w:r w:rsidR="00590575" w:rsidRPr="00590575">
                <w:rPr>
                  <w:rFonts w:cs="Calibri"/>
                  <w:sz w:val="22"/>
                  <w:szCs w:val="22"/>
                </w:rPr>
                <w:t>Ocena konkurencyjności przedsiębiorstw komunalnych</w:t>
              </w:r>
            </w:hyperlink>
            <w:r w:rsidR="00590575" w:rsidRPr="00590575">
              <w:rPr>
                <w:sz w:val="22"/>
                <w:szCs w:val="22"/>
              </w:rPr>
              <w:t xml:space="preserve">. </w:t>
            </w:r>
            <w:hyperlink w:anchor="__RefHeading___Toc323298308" w:history="1">
              <w:r w:rsidR="00590575" w:rsidRPr="00590575">
                <w:rPr>
                  <w:rFonts w:cs="Calibri"/>
                  <w:sz w:val="22"/>
                  <w:szCs w:val="22"/>
                </w:rPr>
                <w:t>Kształtowanie    konkurencyjności przedsiębiorstw komunalnych</w:t>
              </w:r>
            </w:hyperlink>
            <w:r w:rsidR="00590575" w:rsidRPr="00590575">
              <w:rPr>
                <w:sz w:val="22"/>
                <w:szCs w:val="22"/>
              </w:rPr>
              <w:t xml:space="preserve">. </w:t>
            </w:r>
            <w:hyperlink w:anchor="__RefHeading___Toc323298309" w:history="1">
              <w:r w:rsidR="00590575" w:rsidRPr="00590575">
                <w:rPr>
                  <w:rFonts w:cs="Calibri"/>
                  <w:sz w:val="22"/>
                  <w:szCs w:val="22"/>
                </w:rPr>
                <w:t>Pożądany zakres konkurencyjności przedsiębiorstw komunalnych</w:t>
              </w:r>
            </w:hyperlink>
            <w:r w:rsidR="00590575" w:rsidRPr="00590575">
              <w:rPr>
                <w:sz w:val="22"/>
                <w:szCs w:val="22"/>
              </w:rPr>
              <w:t xml:space="preserve">. </w:t>
            </w:r>
            <w:hyperlink w:anchor="__RefHeading___Toc323298311" w:history="1">
              <w:r w:rsidR="00590575" w:rsidRPr="00590575">
                <w:rPr>
                  <w:rFonts w:cs="Calibri"/>
                  <w:sz w:val="22"/>
                  <w:szCs w:val="22"/>
                </w:rPr>
                <w:t>Prywatyzacja świadczenia usług komunalnych</w:t>
              </w:r>
            </w:hyperlink>
            <w:r w:rsidR="00590575" w:rsidRPr="00590575">
              <w:rPr>
                <w:sz w:val="22"/>
                <w:szCs w:val="22"/>
              </w:rPr>
              <w:t xml:space="preserve">. </w:t>
            </w:r>
            <w:hyperlink w:anchor="__RefHeading___Toc323298312" w:history="1">
              <w:r w:rsidR="00590575" w:rsidRPr="00590575">
                <w:rPr>
                  <w:rFonts w:cs="Calibri"/>
                  <w:sz w:val="22"/>
                  <w:szCs w:val="22"/>
                </w:rPr>
                <w:t>Rola partnerstwa publiczno – prywatnego w kształtowaniu konkurencyjności przedsiębiorstw komunalnych</w:t>
              </w:r>
            </w:hyperlink>
            <w:r w:rsidR="00590575" w:rsidRPr="00590575">
              <w:rPr>
                <w:sz w:val="22"/>
                <w:szCs w:val="22"/>
              </w:rPr>
              <w:t>.</w:t>
            </w:r>
          </w:p>
        </w:tc>
      </w:tr>
    </w:tbl>
    <w:p w:rsidR="00CA474D" w:rsidRPr="00590575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590575" w:rsidRPr="00590575" w:rsidTr="00590575">
        <w:trPr>
          <w:trHeight w:val="1964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590575" w:rsidRPr="00590575" w:rsidRDefault="00590575" w:rsidP="00520064">
            <w:pPr>
              <w:spacing w:before="120" w:after="120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590575" w:rsidRPr="00590575" w:rsidRDefault="00590575" w:rsidP="00590575">
            <w:pPr>
              <w:pStyle w:val="Akapitzlist"/>
              <w:numPr>
                <w:ilvl w:val="0"/>
                <w:numId w:val="5"/>
              </w:numPr>
              <w:suppressAutoHyphens/>
              <w:spacing w:line="100" w:lineRule="atLeast"/>
              <w:ind w:left="355"/>
              <w:jc w:val="both"/>
              <w:rPr>
                <w:rStyle w:val="spelle"/>
                <w:sz w:val="22"/>
                <w:szCs w:val="22"/>
              </w:rPr>
            </w:pPr>
            <w:proofErr w:type="spellStart"/>
            <w:r w:rsidRPr="00590575">
              <w:rPr>
                <w:rStyle w:val="spelle"/>
                <w:sz w:val="22"/>
                <w:szCs w:val="22"/>
              </w:rPr>
              <w:t>M.Bucholc</w:t>
            </w:r>
            <w:proofErr w:type="spellEnd"/>
            <w:r w:rsidRPr="00590575">
              <w:rPr>
                <w:rStyle w:val="spelle"/>
                <w:sz w:val="22"/>
                <w:szCs w:val="22"/>
              </w:rPr>
              <w:t xml:space="preserve">: </w:t>
            </w:r>
            <w:r w:rsidRPr="00DA6099">
              <w:rPr>
                <w:rStyle w:val="spelle"/>
                <w:i/>
                <w:sz w:val="22"/>
                <w:szCs w:val="22"/>
              </w:rPr>
              <w:t xml:space="preserve">Konkurencyjność przedsiębiorstw komunalnych – studium na </w:t>
            </w:r>
            <w:proofErr w:type="spellStart"/>
            <w:r w:rsidRPr="00DA6099">
              <w:rPr>
                <w:rStyle w:val="spelle"/>
                <w:i/>
                <w:sz w:val="22"/>
                <w:szCs w:val="22"/>
              </w:rPr>
              <w:t>przykłądzie</w:t>
            </w:r>
            <w:proofErr w:type="spellEnd"/>
            <w:r w:rsidRPr="00DA6099">
              <w:rPr>
                <w:rStyle w:val="spelle"/>
                <w:i/>
                <w:sz w:val="22"/>
                <w:szCs w:val="22"/>
              </w:rPr>
              <w:t xml:space="preserve"> Elbląga.</w:t>
            </w:r>
            <w:r w:rsidRPr="00590575">
              <w:rPr>
                <w:rStyle w:val="spelle"/>
                <w:sz w:val="22"/>
                <w:szCs w:val="22"/>
              </w:rPr>
              <w:t xml:space="preserve"> Wyd. PWSZ. Elbląg 2012 </w:t>
            </w:r>
          </w:p>
          <w:p w:rsidR="00590575" w:rsidRPr="00590575" w:rsidRDefault="00590575" w:rsidP="00590575">
            <w:pPr>
              <w:pStyle w:val="Akapitzlist"/>
              <w:numPr>
                <w:ilvl w:val="0"/>
                <w:numId w:val="5"/>
              </w:numPr>
              <w:suppressAutoHyphens/>
              <w:spacing w:line="100" w:lineRule="atLeast"/>
              <w:ind w:left="355"/>
              <w:jc w:val="both"/>
              <w:rPr>
                <w:rStyle w:val="spelle"/>
                <w:sz w:val="22"/>
                <w:szCs w:val="22"/>
              </w:rPr>
            </w:pPr>
            <w:proofErr w:type="spellStart"/>
            <w:r w:rsidRPr="00590575">
              <w:rPr>
                <w:rStyle w:val="spelle"/>
                <w:sz w:val="22"/>
                <w:szCs w:val="22"/>
              </w:rPr>
              <w:t>Dzięmbowski</w:t>
            </w:r>
            <w:proofErr w:type="spellEnd"/>
            <w:r w:rsidRPr="00590575">
              <w:rPr>
                <w:sz w:val="22"/>
                <w:szCs w:val="22"/>
              </w:rPr>
              <w:t xml:space="preserve"> Z. Przedsiębiorstwo </w:t>
            </w:r>
            <w:r w:rsidRPr="00DA6099">
              <w:rPr>
                <w:i/>
                <w:sz w:val="22"/>
                <w:szCs w:val="22"/>
              </w:rPr>
              <w:t>Komunalne w warunkach samorządności lokalnej Fundacja Rozwoju Demokracji Lokalnej</w:t>
            </w:r>
            <w:r w:rsidRPr="00590575">
              <w:rPr>
                <w:sz w:val="22"/>
                <w:szCs w:val="22"/>
              </w:rPr>
              <w:t xml:space="preserve"> Warszawa 1992</w:t>
            </w:r>
          </w:p>
          <w:p w:rsidR="00590575" w:rsidRPr="00590575" w:rsidRDefault="00590575" w:rsidP="00590575">
            <w:pPr>
              <w:pStyle w:val="Akapitzlist"/>
              <w:numPr>
                <w:ilvl w:val="0"/>
                <w:numId w:val="5"/>
              </w:numPr>
              <w:suppressAutoHyphens/>
              <w:spacing w:line="100" w:lineRule="atLeast"/>
              <w:ind w:left="355"/>
              <w:jc w:val="both"/>
              <w:rPr>
                <w:sz w:val="22"/>
                <w:szCs w:val="22"/>
              </w:rPr>
            </w:pPr>
            <w:proofErr w:type="spellStart"/>
            <w:r w:rsidRPr="00590575">
              <w:rPr>
                <w:rStyle w:val="spelle"/>
                <w:sz w:val="22"/>
                <w:szCs w:val="22"/>
              </w:rPr>
              <w:t>Aziewicz</w:t>
            </w:r>
            <w:proofErr w:type="spellEnd"/>
            <w:r w:rsidRPr="00590575">
              <w:rPr>
                <w:sz w:val="22"/>
                <w:szCs w:val="22"/>
              </w:rPr>
              <w:t xml:space="preserve"> T. </w:t>
            </w:r>
            <w:r w:rsidRPr="00DA6099">
              <w:rPr>
                <w:i/>
                <w:sz w:val="22"/>
                <w:szCs w:val="22"/>
              </w:rPr>
              <w:t xml:space="preserve">Zarządzanie Usługami komunalnymi Tom I II </w:t>
            </w:r>
            <w:r w:rsidRPr="00590575">
              <w:rPr>
                <w:sz w:val="22"/>
                <w:szCs w:val="22"/>
              </w:rPr>
              <w:t xml:space="preserve">  Warszawa 1998</w:t>
            </w:r>
          </w:p>
          <w:p w:rsidR="00590575" w:rsidRPr="00590575" w:rsidRDefault="00590575" w:rsidP="00590575">
            <w:pPr>
              <w:pStyle w:val="Akapitzlist"/>
              <w:numPr>
                <w:ilvl w:val="0"/>
                <w:numId w:val="5"/>
              </w:numPr>
              <w:suppressAutoHyphens/>
              <w:spacing w:line="100" w:lineRule="atLeast"/>
              <w:ind w:left="355"/>
              <w:jc w:val="both"/>
              <w:rPr>
                <w:rStyle w:val="spelle"/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Grochowska </w:t>
            </w:r>
            <w:proofErr w:type="spellStart"/>
            <w:r w:rsidRPr="00590575">
              <w:rPr>
                <w:rStyle w:val="spelle"/>
                <w:sz w:val="22"/>
                <w:szCs w:val="22"/>
              </w:rPr>
              <w:t>E.,Graham</w:t>
            </w:r>
            <w:proofErr w:type="spellEnd"/>
            <w:r w:rsidRPr="00590575">
              <w:rPr>
                <w:sz w:val="22"/>
                <w:szCs w:val="22"/>
              </w:rPr>
              <w:t xml:space="preserve"> A. J</w:t>
            </w:r>
            <w:r w:rsidRPr="00DA6099">
              <w:rPr>
                <w:i/>
                <w:sz w:val="22"/>
                <w:szCs w:val="22"/>
              </w:rPr>
              <w:t xml:space="preserve">ak rozruszać gospodarczo swoją </w:t>
            </w:r>
            <w:r w:rsidRPr="00DA6099">
              <w:rPr>
                <w:rStyle w:val="grame"/>
                <w:i/>
                <w:sz w:val="22"/>
                <w:szCs w:val="22"/>
              </w:rPr>
              <w:t xml:space="preserve">gminę </w:t>
            </w:r>
            <w:r w:rsidRPr="00590575">
              <w:rPr>
                <w:rStyle w:val="grame"/>
                <w:sz w:val="22"/>
                <w:szCs w:val="22"/>
              </w:rPr>
              <w:t xml:space="preserve"> Wydawnictwo</w:t>
            </w:r>
            <w:r w:rsidRPr="00590575">
              <w:rPr>
                <w:sz w:val="22"/>
                <w:szCs w:val="22"/>
              </w:rPr>
              <w:t xml:space="preserve"> Samorządowe  FRDL Warszawa 1997</w:t>
            </w:r>
          </w:p>
          <w:p w:rsidR="00590575" w:rsidRPr="00590575" w:rsidRDefault="00590575" w:rsidP="00590575">
            <w:pPr>
              <w:pStyle w:val="Akapitzlist"/>
              <w:numPr>
                <w:ilvl w:val="0"/>
                <w:numId w:val="5"/>
              </w:numPr>
              <w:suppressAutoHyphens/>
              <w:spacing w:line="100" w:lineRule="atLeast"/>
              <w:ind w:left="355"/>
              <w:jc w:val="both"/>
              <w:rPr>
                <w:sz w:val="22"/>
                <w:szCs w:val="22"/>
              </w:rPr>
            </w:pPr>
            <w:r w:rsidRPr="00590575">
              <w:rPr>
                <w:rStyle w:val="spelle"/>
                <w:sz w:val="22"/>
                <w:szCs w:val="22"/>
              </w:rPr>
              <w:t>Kalinowska</w:t>
            </w:r>
            <w:r w:rsidRPr="00590575">
              <w:rPr>
                <w:sz w:val="22"/>
                <w:szCs w:val="22"/>
              </w:rPr>
              <w:t xml:space="preserve"> A. Ekologia </w:t>
            </w:r>
            <w:r w:rsidRPr="00DA6099">
              <w:rPr>
                <w:i/>
                <w:sz w:val="22"/>
                <w:szCs w:val="22"/>
              </w:rPr>
              <w:t>Wybór Na Nowe Stulecie</w:t>
            </w:r>
            <w:r w:rsidRPr="00590575">
              <w:rPr>
                <w:sz w:val="22"/>
                <w:szCs w:val="22"/>
              </w:rPr>
              <w:t xml:space="preserve"> Warszawa 2002</w:t>
            </w:r>
          </w:p>
        </w:tc>
      </w:tr>
      <w:tr w:rsidR="00590575" w:rsidRPr="00590575" w:rsidTr="00520064">
        <w:tc>
          <w:tcPr>
            <w:tcW w:w="2660" w:type="dxa"/>
          </w:tcPr>
          <w:p w:rsidR="00590575" w:rsidRPr="00590575" w:rsidRDefault="00590575" w:rsidP="00520064">
            <w:pPr>
              <w:spacing w:before="120" w:after="120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590575" w:rsidRPr="00590575" w:rsidRDefault="00590575" w:rsidP="00590575">
            <w:pPr>
              <w:pStyle w:val="Akapitzlist"/>
              <w:numPr>
                <w:ilvl w:val="0"/>
                <w:numId w:val="6"/>
              </w:numPr>
              <w:ind w:left="355"/>
              <w:jc w:val="both"/>
              <w:rPr>
                <w:sz w:val="22"/>
                <w:szCs w:val="22"/>
              </w:rPr>
            </w:pPr>
            <w:proofErr w:type="spellStart"/>
            <w:r w:rsidRPr="00590575">
              <w:rPr>
                <w:rStyle w:val="spelle"/>
                <w:sz w:val="22"/>
                <w:szCs w:val="22"/>
              </w:rPr>
              <w:t>Kurducka</w:t>
            </w:r>
            <w:proofErr w:type="spellEnd"/>
            <w:r w:rsidRPr="00590575">
              <w:rPr>
                <w:sz w:val="22"/>
                <w:szCs w:val="22"/>
              </w:rPr>
              <w:t xml:space="preserve"> B., Dębicki M. </w:t>
            </w:r>
            <w:r w:rsidRPr="00DA6099">
              <w:rPr>
                <w:i/>
                <w:sz w:val="22"/>
                <w:szCs w:val="22"/>
              </w:rPr>
              <w:t>Etyczne administrowanie. Wyzwanie dla samorządu terytorialnego</w:t>
            </w:r>
            <w:r w:rsidRPr="00590575">
              <w:rPr>
                <w:sz w:val="22"/>
                <w:szCs w:val="22"/>
              </w:rPr>
              <w:t xml:space="preserve"> </w:t>
            </w:r>
            <w:r w:rsidRPr="00590575">
              <w:rPr>
                <w:rStyle w:val="grame"/>
                <w:sz w:val="22"/>
                <w:szCs w:val="22"/>
              </w:rPr>
              <w:t>MUNICIPIUM  Warszawa</w:t>
            </w:r>
            <w:r w:rsidRPr="00590575">
              <w:rPr>
                <w:sz w:val="22"/>
                <w:szCs w:val="22"/>
              </w:rPr>
              <w:t xml:space="preserve"> 2000</w:t>
            </w:r>
          </w:p>
          <w:p w:rsidR="00590575" w:rsidRPr="00590575" w:rsidRDefault="00590575" w:rsidP="00590575">
            <w:pPr>
              <w:pStyle w:val="Akapitzlist"/>
              <w:numPr>
                <w:ilvl w:val="0"/>
                <w:numId w:val="6"/>
              </w:numPr>
              <w:ind w:left="355"/>
              <w:jc w:val="both"/>
              <w:rPr>
                <w:sz w:val="22"/>
                <w:szCs w:val="22"/>
              </w:rPr>
            </w:pPr>
            <w:r w:rsidRPr="00590575">
              <w:rPr>
                <w:rStyle w:val="spelle"/>
                <w:sz w:val="22"/>
                <w:szCs w:val="22"/>
              </w:rPr>
              <w:t>Wyszomirski</w:t>
            </w:r>
            <w:r w:rsidRPr="00590575">
              <w:rPr>
                <w:sz w:val="22"/>
                <w:szCs w:val="22"/>
              </w:rPr>
              <w:t xml:space="preserve"> O. </w:t>
            </w:r>
            <w:r w:rsidRPr="00DA6099">
              <w:rPr>
                <w:i/>
                <w:sz w:val="22"/>
                <w:szCs w:val="22"/>
              </w:rPr>
              <w:t>Komunikacja Miejska w Gospodarce Rynkowej</w:t>
            </w:r>
            <w:r w:rsidRPr="00590575">
              <w:rPr>
                <w:sz w:val="22"/>
                <w:szCs w:val="22"/>
              </w:rPr>
              <w:t xml:space="preserve"> Wydaw. Uniwersytetu Gdańskiego Sopot 1997</w:t>
            </w:r>
          </w:p>
          <w:p w:rsidR="00590575" w:rsidRPr="00590575" w:rsidRDefault="00590575" w:rsidP="00B270F6">
            <w:pPr>
              <w:snapToGrid w:val="0"/>
              <w:ind w:left="75"/>
              <w:jc w:val="both"/>
              <w:rPr>
                <w:color w:val="231F20"/>
                <w:sz w:val="22"/>
                <w:szCs w:val="22"/>
                <w:u w:val="single"/>
              </w:rPr>
            </w:pPr>
            <w:r w:rsidRPr="00590575">
              <w:rPr>
                <w:sz w:val="22"/>
                <w:szCs w:val="22"/>
                <w:u w:val="single"/>
              </w:rPr>
              <w:t>Ustawa o:</w:t>
            </w:r>
          </w:p>
          <w:p w:rsidR="00590575" w:rsidRPr="00590575" w:rsidRDefault="00590575" w:rsidP="00590575">
            <w:pPr>
              <w:numPr>
                <w:ilvl w:val="0"/>
                <w:numId w:val="4"/>
              </w:numPr>
              <w:suppressAutoHyphens/>
              <w:autoSpaceDE w:val="0"/>
              <w:spacing w:line="100" w:lineRule="atLeast"/>
              <w:rPr>
                <w:color w:val="231F20"/>
                <w:sz w:val="22"/>
                <w:szCs w:val="22"/>
              </w:rPr>
            </w:pPr>
            <w:r w:rsidRPr="00590575">
              <w:rPr>
                <w:color w:val="231F20"/>
                <w:sz w:val="22"/>
                <w:szCs w:val="22"/>
              </w:rPr>
              <w:t>o gospodarce komunalnej,</w:t>
            </w:r>
          </w:p>
          <w:p w:rsidR="00590575" w:rsidRPr="00590575" w:rsidRDefault="00590575" w:rsidP="00590575">
            <w:pPr>
              <w:numPr>
                <w:ilvl w:val="0"/>
                <w:numId w:val="4"/>
              </w:numPr>
              <w:suppressAutoHyphens/>
              <w:autoSpaceDE w:val="0"/>
              <w:spacing w:line="100" w:lineRule="atLeast"/>
              <w:rPr>
                <w:color w:val="231F20"/>
                <w:sz w:val="22"/>
                <w:szCs w:val="22"/>
              </w:rPr>
            </w:pPr>
            <w:r w:rsidRPr="00590575">
              <w:rPr>
                <w:color w:val="231F20"/>
                <w:sz w:val="22"/>
                <w:szCs w:val="22"/>
              </w:rPr>
              <w:t>o zbiorowym zaopatrzeniu w wodę i zbiorowym odprowadzaniu ścieków,</w:t>
            </w:r>
          </w:p>
          <w:p w:rsidR="00590575" w:rsidRPr="00590575" w:rsidRDefault="00590575" w:rsidP="00590575">
            <w:pPr>
              <w:numPr>
                <w:ilvl w:val="0"/>
                <w:numId w:val="4"/>
              </w:numPr>
              <w:suppressAutoHyphens/>
              <w:autoSpaceDE w:val="0"/>
              <w:spacing w:line="100" w:lineRule="atLeast"/>
              <w:rPr>
                <w:color w:val="231F20"/>
                <w:sz w:val="22"/>
                <w:szCs w:val="22"/>
              </w:rPr>
            </w:pPr>
            <w:r w:rsidRPr="00590575">
              <w:rPr>
                <w:color w:val="231F20"/>
                <w:sz w:val="22"/>
                <w:szCs w:val="22"/>
              </w:rPr>
              <w:t>o odpadach,</w:t>
            </w:r>
          </w:p>
          <w:p w:rsidR="00590575" w:rsidRPr="00590575" w:rsidRDefault="00590575" w:rsidP="00590575">
            <w:pPr>
              <w:numPr>
                <w:ilvl w:val="0"/>
                <w:numId w:val="4"/>
              </w:numPr>
              <w:suppressAutoHyphens/>
              <w:autoSpaceDE w:val="0"/>
              <w:spacing w:line="100" w:lineRule="atLeast"/>
              <w:rPr>
                <w:color w:val="231F20"/>
                <w:sz w:val="22"/>
                <w:szCs w:val="22"/>
              </w:rPr>
            </w:pPr>
            <w:r w:rsidRPr="00590575">
              <w:rPr>
                <w:color w:val="231F20"/>
                <w:sz w:val="22"/>
                <w:szCs w:val="22"/>
              </w:rPr>
              <w:t>o utrzymaniu porządku i czystości w gminach,</w:t>
            </w:r>
          </w:p>
          <w:p w:rsidR="00590575" w:rsidRPr="00590575" w:rsidRDefault="00590575" w:rsidP="00590575">
            <w:pPr>
              <w:numPr>
                <w:ilvl w:val="0"/>
                <w:numId w:val="4"/>
              </w:numPr>
              <w:suppressAutoHyphens/>
              <w:autoSpaceDE w:val="0"/>
              <w:spacing w:line="100" w:lineRule="atLeast"/>
              <w:rPr>
                <w:color w:val="231F20"/>
                <w:sz w:val="22"/>
                <w:szCs w:val="22"/>
              </w:rPr>
            </w:pPr>
            <w:r w:rsidRPr="00590575">
              <w:rPr>
                <w:color w:val="231F20"/>
                <w:sz w:val="22"/>
                <w:szCs w:val="22"/>
              </w:rPr>
              <w:t>prawo przewozowe,</w:t>
            </w:r>
          </w:p>
          <w:p w:rsidR="00590575" w:rsidRPr="00590575" w:rsidRDefault="00590575" w:rsidP="00590575">
            <w:pPr>
              <w:numPr>
                <w:ilvl w:val="0"/>
                <w:numId w:val="4"/>
              </w:numPr>
              <w:suppressAutoHyphens/>
              <w:autoSpaceDE w:val="0"/>
              <w:spacing w:line="100" w:lineRule="atLeast"/>
              <w:rPr>
                <w:color w:val="231F20"/>
                <w:sz w:val="22"/>
                <w:szCs w:val="22"/>
              </w:rPr>
            </w:pPr>
            <w:r w:rsidRPr="00590575">
              <w:rPr>
                <w:color w:val="231F20"/>
                <w:sz w:val="22"/>
                <w:szCs w:val="22"/>
              </w:rPr>
              <w:t>o drogach publicznych,</w:t>
            </w:r>
          </w:p>
          <w:p w:rsidR="00590575" w:rsidRPr="00590575" w:rsidRDefault="00590575" w:rsidP="00590575">
            <w:pPr>
              <w:numPr>
                <w:ilvl w:val="0"/>
                <w:numId w:val="4"/>
              </w:numPr>
              <w:suppressAutoHyphens/>
              <w:autoSpaceDE w:val="0"/>
              <w:spacing w:line="100" w:lineRule="atLeast"/>
              <w:rPr>
                <w:color w:val="231F20"/>
                <w:sz w:val="22"/>
                <w:szCs w:val="22"/>
              </w:rPr>
            </w:pPr>
            <w:r w:rsidRPr="00590575">
              <w:rPr>
                <w:color w:val="231F20"/>
                <w:sz w:val="22"/>
                <w:szCs w:val="22"/>
              </w:rPr>
              <w:t>o finansowaniu dróg publicznych,</w:t>
            </w:r>
          </w:p>
          <w:p w:rsidR="00590575" w:rsidRPr="00590575" w:rsidRDefault="00590575" w:rsidP="00590575">
            <w:pPr>
              <w:numPr>
                <w:ilvl w:val="0"/>
                <w:numId w:val="4"/>
              </w:numPr>
              <w:suppressAutoHyphens/>
              <w:autoSpaceDE w:val="0"/>
              <w:spacing w:line="100" w:lineRule="atLeast"/>
              <w:rPr>
                <w:color w:val="231F20"/>
                <w:sz w:val="22"/>
                <w:szCs w:val="22"/>
              </w:rPr>
            </w:pPr>
            <w:r w:rsidRPr="00590575">
              <w:rPr>
                <w:color w:val="231F20"/>
                <w:sz w:val="22"/>
                <w:szCs w:val="22"/>
              </w:rPr>
              <w:t>prawo energetyczne,</w:t>
            </w:r>
          </w:p>
          <w:p w:rsidR="00590575" w:rsidRPr="00590575" w:rsidRDefault="00590575" w:rsidP="00590575">
            <w:pPr>
              <w:numPr>
                <w:ilvl w:val="0"/>
                <w:numId w:val="4"/>
              </w:numPr>
              <w:suppressAutoHyphens/>
              <w:autoSpaceDE w:val="0"/>
              <w:spacing w:line="100" w:lineRule="atLeast"/>
              <w:rPr>
                <w:color w:val="231F20"/>
                <w:sz w:val="22"/>
                <w:szCs w:val="22"/>
              </w:rPr>
            </w:pPr>
            <w:r w:rsidRPr="00590575">
              <w:rPr>
                <w:color w:val="231F20"/>
                <w:sz w:val="22"/>
                <w:szCs w:val="22"/>
              </w:rPr>
              <w:t>o komercjalizacji i prywatyzacji przedsiębiorstw państwowych.</w:t>
            </w:r>
          </w:p>
        </w:tc>
      </w:tr>
      <w:tr w:rsidR="00CA474D" w:rsidRPr="00590575" w:rsidTr="00590575">
        <w:tc>
          <w:tcPr>
            <w:tcW w:w="2660" w:type="dxa"/>
          </w:tcPr>
          <w:p w:rsidR="00CA474D" w:rsidRPr="00590575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lastRenderedPageBreak/>
              <w:t>Metody kształcenia</w:t>
            </w:r>
          </w:p>
        </w:tc>
        <w:tc>
          <w:tcPr>
            <w:tcW w:w="7348" w:type="dxa"/>
            <w:vAlign w:val="center"/>
          </w:tcPr>
          <w:p w:rsidR="00CA474D" w:rsidRPr="00590575" w:rsidRDefault="00590575" w:rsidP="00590575">
            <w:pPr>
              <w:ind w:left="72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Wykład, ćwiczenia.</w:t>
            </w:r>
          </w:p>
        </w:tc>
      </w:tr>
    </w:tbl>
    <w:p w:rsidR="00CA474D" w:rsidRPr="00590575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A474D" w:rsidRPr="00590575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Nr efektu uczenia się/grupy efektów</w:t>
            </w:r>
            <w:r w:rsidRPr="00590575">
              <w:rPr>
                <w:sz w:val="22"/>
                <w:szCs w:val="22"/>
              </w:rPr>
              <w:br/>
            </w:r>
          </w:p>
        </w:tc>
      </w:tr>
      <w:tr w:rsidR="00590575" w:rsidRPr="00590575" w:rsidTr="0059057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590575" w:rsidRPr="00590575" w:rsidRDefault="00590575" w:rsidP="00B270F6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Testy sprawdzające.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90575" w:rsidRPr="00590575" w:rsidRDefault="00590575" w:rsidP="00590575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1-3</w:t>
            </w:r>
          </w:p>
        </w:tc>
      </w:tr>
      <w:tr w:rsidR="00590575" w:rsidRPr="00590575" w:rsidTr="00590575">
        <w:tc>
          <w:tcPr>
            <w:tcW w:w="8208" w:type="dxa"/>
            <w:gridSpan w:val="2"/>
          </w:tcPr>
          <w:p w:rsidR="00590575" w:rsidRPr="00590575" w:rsidRDefault="00590575" w:rsidP="00B270F6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Projekt dotyczący analizy funkcjonowania przedsiębiorstw komunalnych w wybranym mieście.</w:t>
            </w:r>
          </w:p>
        </w:tc>
        <w:tc>
          <w:tcPr>
            <w:tcW w:w="1800" w:type="dxa"/>
            <w:vAlign w:val="center"/>
          </w:tcPr>
          <w:p w:rsidR="00590575" w:rsidRPr="00590575" w:rsidRDefault="00590575" w:rsidP="00590575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4-7</w:t>
            </w:r>
          </w:p>
        </w:tc>
      </w:tr>
      <w:tr w:rsidR="00590575" w:rsidRPr="00590575" w:rsidTr="00520064">
        <w:tc>
          <w:tcPr>
            <w:tcW w:w="8208" w:type="dxa"/>
            <w:gridSpan w:val="2"/>
          </w:tcPr>
          <w:p w:rsidR="00590575" w:rsidRPr="00590575" w:rsidRDefault="00590575" w:rsidP="00520064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590575" w:rsidRPr="00590575" w:rsidRDefault="00590575" w:rsidP="00520064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590575" w:rsidRPr="00590575" w:rsidTr="00520064">
        <w:tc>
          <w:tcPr>
            <w:tcW w:w="2660" w:type="dxa"/>
            <w:tcBorders>
              <w:bottom w:val="single" w:sz="12" w:space="0" w:color="auto"/>
            </w:tcBorders>
          </w:tcPr>
          <w:p w:rsidR="00590575" w:rsidRPr="00590575" w:rsidRDefault="00590575" w:rsidP="00520064">
            <w:pPr>
              <w:rPr>
                <w:rFonts w:ascii="Arial Narrow" w:hAnsi="Arial Narrow"/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590575" w:rsidRPr="00590575" w:rsidRDefault="00590575" w:rsidP="00590575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Test</w:t>
            </w:r>
            <w:r>
              <w:rPr>
                <w:sz w:val="22"/>
                <w:szCs w:val="22"/>
              </w:rPr>
              <w:t xml:space="preserve"> jednokrotnego wyboru</w:t>
            </w:r>
            <w:r w:rsidRPr="00590575">
              <w:rPr>
                <w:sz w:val="22"/>
                <w:szCs w:val="22"/>
              </w:rPr>
              <w:t xml:space="preserve"> – wykład.</w:t>
            </w:r>
          </w:p>
          <w:p w:rsidR="00590575" w:rsidRPr="00590575" w:rsidRDefault="00590575" w:rsidP="00590575">
            <w:pPr>
              <w:rPr>
                <w:rFonts w:ascii="Arial Narrow" w:hAnsi="Arial Narrow"/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Projekt – ćwiczenia.</w:t>
            </w:r>
          </w:p>
        </w:tc>
      </w:tr>
    </w:tbl>
    <w:p w:rsidR="00CA474D" w:rsidRPr="00590575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A474D" w:rsidRPr="00590575" w:rsidTr="0052006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A474D" w:rsidRPr="00590575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:rsidR="00CA474D" w:rsidRPr="00590575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>NAKŁAD PRACY STUDENTA</w:t>
            </w:r>
          </w:p>
          <w:p w:rsidR="00CA474D" w:rsidRPr="00590575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590575" w:rsidTr="0059057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CA474D" w:rsidRPr="00590575" w:rsidRDefault="00CA474D" w:rsidP="00590575">
            <w:pPr>
              <w:jc w:val="center"/>
              <w:rPr>
                <w:sz w:val="22"/>
                <w:szCs w:val="22"/>
              </w:rPr>
            </w:pPr>
          </w:p>
          <w:p w:rsidR="00CA474D" w:rsidRPr="00590575" w:rsidRDefault="00CA474D" w:rsidP="00590575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CA474D" w:rsidRPr="00590575" w:rsidRDefault="00CA474D" w:rsidP="00590575">
            <w:pPr>
              <w:jc w:val="center"/>
              <w:rPr>
                <w:color w:val="FF0000"/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Liczba godzin</w:t>
            </w:r>
          </w:p>
        </w:tc>
      </w:tr>
      <w:tr w:rsidR="00CA474D" w:rsidRPr="00590575" w:rsidTr="00590575">
        <w:trPr>
          <w:trHeight w:val="262"/>
        </w:trPr>
        <w:tc>
          <w:tcPr>
            <w:tcW w:w="5070" w:type="dxa"/>
            <w:vMerge/>
            <w:vAlign w:val="center"/>
          </w:tcPr>
          <w:p w:rsidR="00CA474D" w:rsidRPr="00590575" w:rsidRDefault="00CA474D" w:rsidP="005905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CA474D" w:rsidRPr="00590575" w:rsidRDefault="00CA474D" w:rsidP="00590575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Ogółem</w:t>
            </w:r>
          </w:p>
        </w:tc>
        <w:tc>
          <w:tcPr>
            <w:tcW w:w="2812" w:type="dxa"/>
            <w:vAlign w:val="center"/>
          </w:tcPr>
          <w:p w:rsidR="00CA474D" w:rsidRPr="00590575" w:rsidRDefault="00CA474D" w:rsidP="00590575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W tym zajęcia powiązane </w:t>
            </w:r>
            <w:r w:rsidRPr="00590575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CA474D" w:rsidRPr="00590575" w:rsidTr="00590575">
        <w:trPr>
          <w:trHeight w:val="262"/>
        </w:trPr>
        <w:tc>
          <w:tcPr>
            <w:tcW w:w="5070" w:type="dxa"/>
          </w:tcPr>
          <w:p w:rsidR="00CA474D" w:rsidRPr="00590575" w:rsidRDefault="00CA474D" w:rsidP="00590575">
            <w:pPr>
              <w:pStyle w:val="Bezodstpw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CA474D" w:rsidRPr="00590575" w:rsidRDefault="00590575" w:rsidP="00590575">
            <w:pPr>
              <w:pStyle w:val="Bezodstpw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CA474D" w:rsidRPr="00590575" w:rsidRDefault="00CA474D" w:rsidP="00590575">
            <w:pPr>
              <w:pStyle w:val="Bezodstpw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-</w:t>
            </w:r>
          </w:p>
        </w:tc>
      </w:tr>
      <w:tr w:rsidR="00CA474D" w:rsidRPr="00590575" w:rsidTr="00590575">
        <w:trPr>
          <w:trHeight w:val="262"/>
        </w:trPr>
        <w:tc>
          <w:tcPr>
            <w:tcW w:w="5070" w:type="dxa"/>
          </w:tcPr>
          <w:p w:rsidR="00CA474D" w:rsidRPr="00590575" w:rsidRDefault="00CA474D" w:rsidP="00590575">
            <w:pPr>
              <w:pStyle w:val="Bezodstpw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CA474D" w:rsidRPr="00590575" w:rsidRDefault="00590575" w:rsidP="00590575">
            <w:pPr>
              <w:pStyle w:val="Bezodstpw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CA474D" w:rsidRPr="00590575" w:rsidRDefault="00CA474D" w:rsidP="00590575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474D" w:rsidRPr="00590575" w:rsidTr="00590575">
        <w:trPr>
          <w:trHeight w:val="262"/>
        </w:trPr>
        <w:tc>
          <w:tcPr>
            <w:tcW w:w="5070" w:type="dxa"/>
          </w:tcPr>
          <w:p w:rsidR="00CA474D" w:rsidRPr="00590575" w:rsidRDefault="00CA474D" w:rsidP="00590575">
            <w:pPr>
              <w:pStyle w:val="Bezodstpw"/>
              <w:rPr>
                <w:sz w:val="22"/>
                <w:szCs w:val="22"/>
                <w:vertAlign w:val="superscript"/>
              </w:rPr>
            </w:pPr>
            <w:r w:rsidRPr="00590575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CA474D" w:rsidRPr="00590575" w:rsidRDefault="00590575" w:rsidP="00590575">
            <w:pPr>
              <w:pStyle w:val="Bezodstpw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CA474D" w:rsidRPr="00590575" w:rsidRDefault="00590575" w:rsidP="00590575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CA474D" w:rsidRPr="00590575" w:rsidTr="00590575">
        <w:trPr>
          <w:trHeight w:val="262"/>
        </w:trPr>
        <w:tc>
          <w:tcPr>
            <w:tcW w:w="5070" w:type="dxa"/>
          </w:tcPr>
          <w:p w:rsidR="00CA474D" w:rsidRPr="00590575" w:rsidRDefault="00CA474D" w:rsidP="00590575">
            <w:pPr>
              <w:pStyle w:val="Bezodstpw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CA474D" w:rsidRPr="00590575" w:rsidRDefault="00590575" w:rsidP="00590575">
            <w:pPr>
              <w:pStyle w:val="Bezodstpw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CA474D" w:rsidRPr="00590575" w:rsidRDefault="00590575" w:rsidP="00590575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CA474D" w:rsidRPr="00590575" w:rsidTr="00590575">
        <w:trPr>
          <w:trHeight w:val="262"/>
        </w:trPr>
        <w:tc>
          <w:tcPr>
            <w:tcW w:w="5070" w:type="dxa"/>
          </w:tcPr>
          <w:p w:rsidR="00CA474D" w:rsidRPr="00590575" w:rsidRDefault="00CA474D" w:rsidP="00590575">
            <w:pPr>
              <w:pStyle w:val="Bezodstpw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Przygotowanie projektu / eseju / itp.</w:t>
            </w:r>
            <w:r w:rsidRPr="00590575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CA474D" w:rsidRPr="00590575" w:rsidRDefault="00590575" w:rsidP="00590575">
            <w:pPr>
              <w:pStyle w:val="Bezodstpw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CA474D" w:rsidRPr="00590575" w:rsidRDefault="00590575" w:rsidP="00590575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CA474D" w:rsidRPr="00590575" w:rsidTr="00590575">
        <w:trPr>
          <w:trHeight w:val="262"/>
        </w:trPr>
        <w:tc>
          <w:tcPr>
            <w:tcW w:w="5070" w:type="dxa"/>
          </w:tcPr>
          <w:p w:rsidR="00CA474D" w:rsidRPr="00590575" w:rsidRDefault="00CA474D" w:rsidP="00590575">
            <w:pPr>
              <w:pStyle w:val="Bezodstpw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CA474D" w:rsidRPr="00590575" w:rsidRDefault="00CA474D" w:rsidP="00590575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CA474D" w:rsidRPr="00590575" w:rsidRDefault="00CA474D" w:rsidP="00590575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474D" w:rsidRPr="00590575" w:rsidTr="00590575">
        <w:trPr>
          <w:trHeight w:val="262"/>
        </w:trPr>
        <w:tc>
          <w:tcPr>
            <w:tcW w:w="5070" w:type="dxa"/>
          </w:tcPr>
          <w:p w:rsidR="00CA474D" w:rsidRPr="00590575" w:rsidRDefault="00CA474D" w:rsidP="00590575">
            <w:pPr>
              <w:pStyle w:val="Bezodstpw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CA474D" w:rsidRPr="00590575" w:rsidRDefault="00590575" w:rsidP="00590575">
            <w:pPr>
              <w:pStyle w:val="Bezodstpw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  <w:vAlign w:val="center"/>
          </w:tcPr>
          <w:p w:rsidR="00CA474D" w:rsidRPr="00590575" w:rsidRDefault="00CA474D" w:rsidP="00590575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474D" w:rsidRPr="00590575" w:rsidTr="00590575">
        <w:trPr>
          <w:trHeight w:val="262"/>
        </w:trPr>
        <w:tc>
          <w:tcPr>
            <w:tcW w:w="5070" w:type="dxa"/>
          </w:tcPr>
          <w:p w:rsidR="00CA474D" w:rsidRPr="00590575" w:rsidRDefault="00CA474D" w:rsidP="00590575">
            <w:pPr>
              <w:pStyle w:val="Bezodstpw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CA474D" w:rsidRPr="00590575" w:rsidRDefault="00CA474D" w:rsidP="00590575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CA474D" w:rsidRPr="00590575" w:rsidRDefault="00CA474D" w:rsidP="00590575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CA474D" w:rsidRPr="00590575" w:rsidTr="00520064">
        <w:trPr>
          <w:trHeight w:val="262"/>
        </w:trPr>
        <w:tc>
          <w:tcPr>
            <w:tcW w:w="5070" w:type="dxa"/>
          </w:tcPr>
          <w:p w:rsidR="00CA474D" w:rsidRPr="00590575" w:rsidRDefault="00CA474D" w:rsidP="00520064">
            <w:pPr>
              <w:spacing w:before="60" w:after="60"/>
              <w:rPr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</w:tcPr>
          <w:p w:rsidR="00CA474D" w:rsidRPr="00590575" w:rsidRDefault="00590575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60,1</w:t>
            </w:r>
          </w:p>
        </w:tc>
        <w:tc>
          <w:tcPr>
            <w:tcW w:w="2812" w:type="dxa"/>
          </w:tcPr>
          <w:p w:rsidR="00CA474D" w:rsidRPr="00590575" w:rsidRDefault="00590575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CA474D" w:rsidRPr="00590575" w:rsidTr="00590575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590575" w:rsidRDefault="00CA474D" w:rsidP="00590575">
            <w:pPr>
              <w:pStyle w:val="Bezodstpw"/>
              <w:rPr>
                <w:b/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590575" w:rsidRDefault="00590575" w:rsidP="00590575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>2</w:t>
            </w:r>
          </w:p>
        </w:tc>
      </w:tr>
      <w:tr w:rsidR="00CA474D" w:rsidRPr="00590575" w:rsidTr="00590575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590575" w:rsidRDefault="00CA474D" w:rsidP="00590575">
            <w:pPr>
              <w:pStyle w:val="Bezodstpw"/>
              <w:rPr>
                <w:b/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590575" w:rsidRDefault="00590575" w:rsidP="00590575">
            <w:pPr>
              <w:pStyle w:val="Bezodstpw"/>
              <w:rPr>
                <w:b/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 xml:space="preserve">Ekonomia i finanse </w:t>
            </w:r>
            <w:r>
              <w:rPr>
                <w:b/>
                <w:sz w:val="22"/>
                <w:szCs w:val="22"/>
              </w:rPr>
              <w:t xml:space="preserve">         </w:t>
            </w:r>
            <w:r w:rsidRPr="00590575">
              <w:rPr>
                <w:b/>
                <w:sz w:val="22"/>
                <w:szCs w:val="22"/>
              </w:rPr>
              <w:t>1</w:t>
            </w:r>
          </w:p>
          <w:p w:rsidR="00590575" w:rsidRPr="00590575" w:rsidRDefault="00590575" w:rsidP="00590575">
            <w:pPr>
              <w:pStyle w:val="Bezodstpw"/>
              <w:rPr>
                <w:b/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 xml:space="preserve">Nauki prawne </w:t>
            </w:r>
            <w:r>
              <w:rPr>
                <w:b/>
                <w:sz w:val="22"/>
                <w:szCs w:val="22"/>
              </w:rPr>
              <w:t xml:space="preserve">                  </w:t>
            </w:r>
            <w:r w:rsidRPr="00590575">
              <w:rPr>
                <w:b/>
                <w:sz w:val="22"/>
                <w:szCs w:val="22"/>
              </w:rPr>
              <w:t>1</w:t>
            </w:r>
          </w:p>
        </w:tc>
      </w:tr>
      <w:tr w:rsidR="00CA474D" w:rsidRPr="00590575" w:rsidTr="00590575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590575" w:rsidRDefault="00CA474D" w:rsidP="00590575">
            <w:pPr>
              <w:pStyle w:val="Bezodstpw"/>
              <w:rPr>
                <w:sz w:val="22"/>
                <w:szCs w:val="22"/>
                <w:vertAlign w:val="superscript"/>
              </w:rPr>
            </w:pPr>
            <w:r w:rsidRPr="00590575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590575" w:rsidRDefault="00590575" w:rsidP="00590575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>1</w:t>
            </w:r>
          </w:p>
        </w:tc>
      </w:tr>
      <w:tr w:rsidR="00CA474D" w:rsidRPr="00590575" w:rsidTr="00590575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590575" w:rsidRDefault="00CA474D" w:rsidP="00590575">
            <w:pPr>
              <w:pStyle w:val="Bezodstpw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590575" w:rsidRDefault="00590575" w:rsidP="00590575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>1</w:t>
            </w:r>
          </w:p>
        </w:tc>
      </w:tr>
    </w:tbl>
    <w:p w:rsidR="00E40B0C" w:rsidRDefault="00E40B0C" w:rsidP="00CA474D"/>
    <w:sectPr w:rsidR="00E40B0C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 Pro">
    <w:altName w:val="Minion Pro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4"/>
    <w:multiLevelType w:val="singleLevel"/>
    <w:tmpl w:val="00000004"/>
    <w:name w:val="WW8Num5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Cs w:val="20"/>
      </w:rPr>
    </w:lvl>
  </w:abstractNum>
  <w:abstractNum w:abstractNumId="2">
    <w:nsid w:val="00000005"/>
    <w:multiLevelType w:val="singleLevel"/>
    <w:tmpl w:val="00000005"/>
    <w:name w:val="WW8Num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color w:val="000000"/>
        <w:szCs w:val="20"/>
      </w:rPr>
    </w:lvl>
  </w:abstractNum>
  <w:abstractNum w:abstractNumId="3">
    <w:nsid w:val="143C7CD6"/>
    <w:multiLevelType w:val="hybridMultilevel"/>
    <w:tmpl w:val="CBB464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104F64"/>
    <w:multiLevelType w:val="hybridMultilevel"/>
    <w:tmpl w:val="E662C09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5A90ECB"/>
    <w:multiLevelType w:val="hybridMultilevel"/>
    <w:tmpl w:val="6F9884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CA474D"/>
    <w:rsid w:val="00004F0A"/>
    <w:rsid w:val="00416716"/>
    <w:rsid w:val="004213F6"/>
    <w:rsid w:val="00590575"/>
    <w:rsid w:val="008A6EE1"/>
    <w:rsid w:val="008C05B4"/>
    <w:rsid w:val="008E34D9"/>
    <w:rsid w:val="009D13C4"/>
    <w:rsid w:val="00B72E45"/>
    <w:rsid w:val="00CA474D"/>
    <w:rsid w:val="00DA6099"/>
    <w:rsid w:val="00E3667E"/>
    <w:rsid w:val="00E40B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customStyle="1" w:styleId="grame">
    <w:name w:val="grame"/>
    <w:basedOn w:val="Domylnaczcionkaakapitu"/>
    <w:rsid w:val="00590575"/>
  </w:style>
  <w:style w:type="paragraph" w:styleId="Bezodstpw">
    <w:name w:val="No Spacing"/>
    <w:uiPriority w:val="1"/>
    <w:qFormat/>
    <w:rsid w:val="005905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55">
    <w:name w:val="A5+5"/>
    <w:rsid w:val="00590575"/>
    <w:rPr>
      <w:rFonts w:cs="Minion Pro"/>
      <w:color w:val="000000"/>
      <w:sz w:val="18"/>
      <w:szCs w:val="18"/>
    </w:rPr>
  </w:style>
  <w:style w:type="paragraph" w:customStyle="1" w:styleId="Default">
    <w:name w:val="Default"/>
    <w:rsid w:val="00590575"/>
    <w:pPr>
      <w:suppressAutoHyphens/>
      <w:spacing w:after="0" w:line="100" w:lineRule="atLeast"/>
    </w:pPr>
    <w:rPr>
      <w:rFonts w:ascii="Arial" w:eastAsia="SimSun" w:hAnsi="Arial" w:cs="Arial"/>
      <w:color w:val="000000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590575"/>
    <w:pPr>
      <w:ind w:left="720"/>
      <w:contextualSpacing/>
    </w:pPr>
  </w:style>
  <w:style w:type="paragraph" w:styleId="Spistreci2">
    <w:name w:val="toc 2"/>
    <w:basedOn w:val="Normalny"/>
    <w:next w:val="Normalny"/>
    <w:rsid w:val="00590575"/>
    <w:pPr>
      <w:tabs>
        <w:tab w:val="left" w:pos="880"/>
        <w:tab w:val="right" w:leader="dot" w:pos="9061"/>
      </w:tabs>
      <w:suppressAutoHyphens/>
      <w:spacing w:line="288" w:lineRule="auto"/>
      <w:ind w:left="567" w:hanging="567"/>
    </w:pPr>
    <w:rPr>
      <w:szCs w:val="24"/>
      <w:lang w:eastAsia="ar-SA"/>
    </w:rPr>
  </w:style>
  <w:style w:type="paragraph" w:styleId="Spistreci1">
    <w:name w:val="toc 1"/>
    <w:basedOn w:val="Normalny"/>
    <w:next w:val="Normalny"/>
    <w:rsid w:val="00590575"/>
    <w:pPr>
      <w:tabs>
        <w:tab w:val="left" w:pos="567"/>
        <w:tab w:val="right" w:leader="dot" w:pos="9061"/>
      </w:tabs>
      <w:suppressAutoHyphens/>
      <w:spacing w:line="100" w:lineRule="atLeast"/>
      <w:ind w:left="567" w:hanging="567"/>
    </w:pPr>
    <w:rPr>
      <w:b/>
      <w:szCs w:val="24"/>
      <w:lang w:eastAsia="ar-SA"/>
    </w:rPr>
  </w:style>
  <w:style w:type="character" w:customStyle="1" w:styleId="spelle">
    <w:name w:val="spelle"/>
    <w:basedOn w:val="Domylnaczcionkaakapitu"/>
    <w:rsid w:val="005905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1146</Words>
  <Characters>6878</Characters>
  <Application>Microsoft Office Word</Application>
  <DocSecurity>0</DocSecurity>
  <Lines>57</Lines>
  <Paragraphs>16</Paragraphs>
  <ScaleCrop>false</ScaleCrop>
  <Company/>
  <LinksUpToDate>false</LinksUpToDate>
  <CharactersWithSpaces>8008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6</cp:revision>
  <dcterms:created xsi:type="dcterms:W3CDTF">2019-01-07T12:17:00Z</dcterms:created>
  <dcterms:modified xsi:type="dcterms:W3CDTF">2019-08-23T09:04:00Z</dcterms:modified>
</cp:coreProperties>
</file>